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3"/>
          <w:szCs w:val="33"/>
        </w:rPr>
        <w:jc w:val="right"/>
        <w:spacing w:before="54"/>
        <w:ind w:left="180" w:hanging="127"/>
      </w:pPr>
      <w:r>
        <w:pict>
          <v:group style="position:absolute;margin-left:161.85pt;margin-top:4.55681pt;width:0pt;height:54pt;mso-position-horizontal-relative:page;mso-position-vertical-relative:paragraph;z-index:-78" coordorigin="3237,91" coordsize="0,1080">
            <v:shape style="position:absolute;left:3237;top:91;width:0;height:1080" coordorigin="3237,91" coordsize="0,1080" path="m3237,91l3237,1171e" filled="f" stroked="t" strokeweight="2.25pt" strokecolor="#797979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820000"/>
          <w:spacing w:val="3"/>
          <w:w w:val="100"/>
          <w:sz w:val="33"/>
          <w:szCs w:val="33"/>
        </w:rPr>
        <w:t>J</w:t>
      </w:r>
      <w:r>
        <w:rPr>
          <w:rFonts w:cs="Arial" w:hAnsi="Arial" w:eastAsia="Arial" w:ascii="Arial"/>
          <w:b/>
          <w:color w:val="820000"/>
          <w:spacing w:val="-9"/>
          <w:w w:val="100"/>
          <w:sz w:val="33"/>
          <w:szCs w:val="33"/>
        </w:rPr>
        <w:t>A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NE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 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B</w:t>
      </w:r>
      <w:r>
        <w:rPr>
          <w:rFonts w:cs="Arial" w:hAnsi="Arial" w:eastAsia="Arial" w:ascii="Arial"/>
          <w:b/>
          <w:color w:val="820000"/>
          <w:spacing w:val="1"/>
          <w:w w:val="100"/>
          <w:sz w:val="33"/>
          <w:szCs w:val="33"/>
        </w:rPr>
        <w:t>U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LL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 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CIVIL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 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ENG</w:t>
      </w:r>
      <w:r>
        <w:rPr>
          <w:rFonts w:cs="Arial" w:hAnsi="Arial" w:eastAsia="Arial" w:ascii="Arial"/>
          <w:b/>
          <w:color w:val="820000"/>
          <w:spacing w:val="-3"/>
          <w:w w:val="100"/>
          <w:sz w:val="33"/>
          <w:szCs w:val="33"/>
        </w:rPr>
        <w:t>I</w:t>
      </w:r>
      <w:r>
        <w:rPr>
          <w:rFonts w:cs="Arial" w:hAnsi="Arial" w:eastAsia="Arial" w:ascii="Arial"/>
          <w:b/>
          <w:color w:val="820000"/>
          <w:spacing w:val="0"/>
          <w:w w:val="100"/>
          <w:sz w:val="33"/>
          <w:szCs w:val="33"/>
        </w:rPr>
        <w:t>N</w:t>
      </w:r>
      <w:r>
        <w:rPr>
          <w:rFonts w:cs="Arial" w:hAnsi="Arial" w:eastAsia="Arial" w:ascii="Arial"/>
          <w:b/>
          <w:color w:val="820000"/>
          <w:spacing w:val="1"/>
          <w:w w:val="100"/>
          <w:sz w:val="33"/>
          <w:szCs w:val="33"/>
        </w:rPr>
        <w:t>E</w:t>
      </w:r>
      <w:r>
        <w:rPr>
          <w:rFonts w:cs="Arial" w:hAnsi="Arial" w:eastAsia="Arial" w:ascii="Arial"/>
          <w:b/>
          <w:color w:val="820000"/>
          <w:spacing w:val="-3"/>
          <w:w w:val="100"/>
          <w:sz w:val="33"/>
          <w:szCs w:val="33"/>
        </w:rPr>
        <w:t>ER</w:t>
      </w:r>
      <w:r>
        <w:rPr>
          <w:rFonts w:cs="Arial" w:hAnsi="Arial" w:eastAsia="Arial" w:ascii="Arial"/>
          <w:color w:val="000000"/>
          <w:spacing w:val="0"/>
          <w:w w:val="100"/>
          <w:sz w:val="33"/>
          <w:szCs w:val="33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right="2858"/>
      </w:pP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123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color w:val="FFFFF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18</w:t>
      </w:r>
      <w:r>
        <w:rPr>
          <w:rFonts w:cs="Arial" w:hAnsi="Arial" w:eastAsia="Arial" w:ascii="Arial"/>
          <w:color w:val="FFFFFF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6NF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FFFFF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FFFFFF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FFFFFF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6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38</w:t>
      </w:r>
      <w:r>
        <w:rPr>
          <w:rFonts w:cs="Arial" w:hAnsi="Arial" w:eastAsia="Arial" w:ascii="Arial"/>
          <w:color w:val="FFFFF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pict>
          <v:group style="position:absolute;margin-left:168pt;margin-top:50.25pt;width:370.5pt;height:54pt;mso-position-horizontal-relative:page;mso-position-vertical-relative:page;z-index:-79" coordorigin="3360,1005" coordsize="7410,1080">
            <v:shape style="position:absolute;left:3360;top:1005;width:7410;height:1080" coordorigin="3360,1005" coordsize="7410,1080" path="m3360,2085l10770,2085,10770,1005,3360,1005,3360,2085xe" filled="t" fillcolor="#82000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color w:val="FFFFFF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FFFFFF"/>
          <w:spacing w:val="-2"/>
          <w:w w:val="100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n</w:t>
        </w:r>
        <w:r>
          <w:rPr>
            <w:rFonts w:cs="Arial" w:hAnsi="Arial" w:eastAsia="Arial" w:ascii="Arial"/>
            <w:color w:val="FFFFFF"/>
            <w:spacing w:val="2"/>
            <w:w w:val="100"/>
            <w:sz w:val="20"/>
            <w:szCs w:val="20"/>
          </w:rPr>
          <w:t>f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color w:val="FFFFFF"/>
            <w:spacing w:val="-1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color w:val="FFFFFF"/>
            <w:spacing w:val="2"/>
            <w:w w:val="100"/>
            <w:sz w:val="20"/>
            <w:szCs w:val="20"/>
          </w:rPr>
          <w:t>d</w:t>
        </w:r>
        <w:r>
          <w:rPr>
            <w:rFonts w:cs="Arial" w:hAnsi="Arial" w:eastAsia="Arial" w:ascii="Arial"/>
            <w:color w:val="FFFFFF"/>
            <w:spacing w:val="2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color w:val="FFFFFF"/>
            <w:spacing w:val="-4"/>
            <w:w w:val="100"/>
            <w:sz w:val="20"/>
            <w:szCs w:val="20"/>
          </w:rPr>
          <w:t>y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j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b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om</w:t>
        </w:r>
      </w:hyperlink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sectPr>
          <w:pgSz w:w="11920" w:h="16840"/>
          <w:pgMar w:top="880" w:bottom="280" w:left="1180" w:right="1120"/>
          <w:cols w:num="2" w:equalWidth="off">
            <w:col w:w="1967" w:space="358"/>
            <w:col w:w="7295"/>
          </w:cols>
        </w:sectPr>
      </w:pPr>
      <w:r>
        <w:rPr>
          <w:rFonts w:cs="Arial" w:hAnsi="Arial" w:eastAsia="Arial" w:ascii="Arial"/>
          <w:color w:val="FFFFFF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FFFFFF"/>
          <w:spacing w:val="-5"/>
          <w:w w:val="100"/>
          <w:sz w:val="20"/>
          <w:szCs w:val="20"/>
        </w:rPr>
        <w:t> </w:t>
      </w:r>
      <w:hyperlink r:id="rId5">
        <w:r>
          <w:rPr>
            <w:rFonts w:cs="Arial" w:hAnsi="Arial" w:eastAsia="Arial" w:ascii="Arial"/>
            <w:color w:val="FFFFFF"/>
            <w:spacing w:val="-2"/>
            <w:w w:val="100"/>
            <w:sz w:val="20"/>
            <w:szCs w:val="20"/>
          </w:rPr>
          <w:t>w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ww.d</w:t>
        </w:r>
        <w:r>
          <w:rPr>
            <w:rFonts w:cs="Arial" w:hAnsi="Arial" w:eastAsia="Arial" w:ascii="Arial"/>
            <w:color w:val="FFFFFF"/>
            <w:spacing w:val="4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color w:val="FFFFFF"/>
            <w:spacing w:val="-4"/>
            <w:w w:val="100"/>
            <w:sz w:val="20"/>
            <w:szCs w:val="20"/>
          </w:rPr>
          <w:t>y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j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color w:val="FFFFFF"/>
            <w:spacing w:val="-1"/>
            <w:w w:val="100"/>
            <w:sz w:val="20"/>
            <w:szCs w:val="20"/>
          </w:rPr>
          <w:t>b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color w:val="FFFFFF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color w:val="FFFFFF"/>
            <w:spacing w:val="0"/>
            <w:w w:val="100"/>
            <w:sz w:val="20"/>
            <w:szCs w:val="20"/>
          </w:rPr>
          <w:t>om</w:t>
        </w:r>
      </w:hyperlink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8"/>
        <w:ind w:left="2219" w:right="6155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Be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ag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j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"/>
        <w:ind w:left="2219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120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se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"/>
        <w:ind w:left="2219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Bi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am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lineRule="exact" w:line="220"/>
        <w:ind w:left="2219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B18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6NF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23</w:t>
      </w:r>
      <w:r>
        <w:rPr>
          <w:rFonts w:cs="Calibri" w:hAnsi="Calibri" w:eastAsia="Calibri" w:ascii="Calibri"/>
          <w:spacing w:val="-1"/>
          <w:w w:val="100"/>
          <w:position w:val="9"/>
          <w:sz w:val="12"/>
          <w:szCs w:val="12"/>
        </w:rPr>
        <w:t>r</w:t>
      </w:r>
      <w:r>
        <w:rPr>
          <w:rFonts w:cs="Calibri" w:hAnsi="Calibri" w:eastAsia="Calibri" w:ascii="Calibri"/>
          <w:spacing w:val="0"/>
          <w:w w:val="100"/>
          <w:position w:val="9"/>
          <w:sz w:val="12"/>
          <w:szCs w:val="12"/>
        </w:rPr>
        <w:t>d</w:t>
      </w:r>
      <w:r>
        <w:rPr>
          <w:rFonts w:cs="Calibri" w:hAnsi="Calibri" w:eastAsia="Calibri" w:ascii="Calibri"/>
          <w:spacing w:val="13"/>
          <w:w w:val="100"/>
          <w:position w:val="9"/>
          <w:sz w:val="12"/>
          <w:szCs w:val="1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  <w:t>J</w:t>
      </w:r>
      <w:r>
        <w:rPr>
          <w:rFonts w:cs="Calibri" w:hAnsi="Calibri" w:eastAsia="Calibri" w:ascii="Calibri"/>
          <w:spacing w:val="1"/>
          <w:w w:val="100"/>
          <w:position w:val="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  <w:t>ly</w:t>
      </w:r>
      <w:r>
        <w:rPr>
          <w:rFonts w:cs="Calibri" w:hAnsi="Calibri" w:eastAsia="Calibri" w:ascii="Calibri"/>
          <w:spacing w:val="-2"/>
          <w:w w:val="100"/>
          <w:position w:val="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  <w:t>2012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/>
      </w:pP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ar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Pl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ase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me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se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ay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"/>
        <w:ind w:left="2219"/>
      </w:pP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...............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 w:right="192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As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skill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..............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am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for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x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ion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4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le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ll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ly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z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j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ion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at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kg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,</w:t>
      </w:r>
      <w:r>
        <w:rPr>
          <w:rFonts w:cs="Calibri" w:hAnsi="Calibri" w:eastAsia="Calibri" w:ascii="Calibri"/>
          <w:spacing w:val="-1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x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q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alifi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all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make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ly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q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alifi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3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ic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q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 w:right="86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am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at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an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make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3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3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ion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’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as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ld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lso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ly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lso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5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fy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as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le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x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.,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"/>
        <w:ind w:left="2219"/>
      </w:pP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/>
      </w:pPr>
      <w:r>
        <w:rPr>
          <w:rFonts w:cs="Calibri" w:hAnsi="Calibri" w:eastAsia="Calibri" w:ascii="Calibri"/>
          <w:spacing w:val="-1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as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yea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"/>
        <w:ind w:left="2219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ge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..,</w:t>
      </w:r>
      <w:r>
        <w:rPr>
          <w:rFonts w:cs="Calibri" w:hAnsi="Calibri" w:eastAsia="Calibri" w:ascii="Calibri"/>
          <w:spacing w:val="-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ge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1"/>
        <w:ind w:left="2219"/>
      </w:pP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…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..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ld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lso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like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at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ll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3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le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myse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lineRule="exact" w:line="220"/>
        <w:ind w:left="2219"/>
      </w:pP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,</w:t>
      </w:r>
      <w:r>
        <w:rPr>
          <w:rFonts w:cs="Calibri" w:hAnsi="Calibri" w:eastAsia="Calibri" w:ascii="Calibri"/>
          <w:spacing w:val="-1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lso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lis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 w:right="187"/>
      </w:pP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le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4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as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ssi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al,</w:t>
      </w:r>
      <w:r>
        <w:rPr>
          <w:rFonts w:cs="Calibri" w:hAnsi="Calibri" w:eastAsia="Calibri" w:ascii="Calibri"/>
          <w:spacing w:val="-1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alm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st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all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ma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s.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ally</w:t>
      </w:r>
      <w:r>
        <w:rPr>
          <w:rFonts w:cs="Calibri" w:hAnsi="Calibri" w:eastAsia="Calibri" w:ascii="Calibri"/>
          <w:spacing w:val="-9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ion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skills,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am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le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k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iv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ly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ever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 w:right="124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Pl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ase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3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1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CV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ail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-5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ion</w:t>
      </w:r>
      <w:r>
        <w:rPr>
          <w:rFonts w:cs="Calibri" w:hAnsi="Calibri" w:eastAsia="Calibri" w:ascii="Calibri"/>
          <w:spacing w:val="-8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d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skill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 w:right="340"/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If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is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7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my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p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1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g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gh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7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w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h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2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f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2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me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3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t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st</w:t>
      </w:r>
      <w:r>
        <w:rPr>
          <w:rFonts w:cs="Calibri" w:hAnsi="Calibri" w:eastAsia="Calibri" w:ascii="Calibri"/>
          <w:spacing w:val="-6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v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i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.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/>
      </w:pPr>
      <w:r>
        <w:rPr>
          <w:rFonts w:cs="Calibri" w:hAnsi="Calibri" w:eastAsia="Calibri" w:ascii="Calibri"/>
          <w:spacing w:val="1"/>
          <w:w w:val="100"/>
          <w:sz w:val="19"/>
          <w:szCs w:val="19"/>
        </w:rPr>
        <w:t>Y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o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</w:t>
      </w:r>
      <w:r>
        <w:rPr>
          <w:rFonts w:cs="Calibri" w:hAnsi="Calibri" w:eastAsia="Calibri" w:ascii="Calibri"/>
          <w:spacing w:val="-3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si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c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r</w:t>
      </w:r>
      <w:r>
        <w:rPr>
          <w:rFonts w:cs="Calibri" w:hAnsi="Calibri" w:eastAsia="Calibri" w:ascii="Calibri"/>
          <w:spacing w:val="-1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ly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19"/>
          <w:szCs w:val="19"/>
        </w:rPr>
        <w:jc w:val="left"/>
        <w:ind w:left="2219"/>
        <w:sectPr>
          <w:type w:val="continuous"/>
          <w:pgSz w:w="11920" w:h="16840"/>
          <w:pgMar w:top="880" w:bottom="280" w:left="1180" w:right="1120"/>
        </w:sectPr>
      </w:pPr>
      <w:r>
        <w:rPr>
          <w:rFonts w:cs="Calibri" w:hAnsi="Calibri" w:eastAsia="Calibri" w:ascii="Calibri"/>
          <w:spacing w:val="0"/>
          <w:w w:val="100"/>
          <w:sz w:val="19"/>
          <w:szCs w:val="19"/>
        </w:rPr>
        <w:t>J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a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e</w:t>
      </w:r>
      <w:r>
        <w:rPr>
          <w:rFonts w:cs="Calibri" w:hAnsi="Calibri" w:eastAsia="Calibri" w:ascii="Calibri"/>
          <w:spacing w:val="-4"/>
          <w:w w:val="100"/>
          <w:sz w:val="19"/>
          <w:szCs w:val="19"/>
        </w:rPr>
        <w:t> 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B</w:t>
      </w:r>
      <w:r>
        <w:rPr>
          <w:rFonts w:cs="Calibri" w:hAnsi="Calibri" w:eastAsia="Calibri" w:ascii="Calibri"/>
          <w:spacing w:val="1"/>
          <w:w w:val="100"/>
          <w:sz w:val="19"/>
          <w:szCs w:val="19"/>
        </w:rPr>
        <w:t>u</w:t>
      </w:r>
      <w:r>
        <w:rPr>
          <w:rFonts w:cs="Calibri" w:hAnsi="Calibri" w:eastAsia="Calibri" w:ascii="Calibri"/>
          <w:spacing w:val="0"/>
          <w:w w:val="100"/>
          <w:sz w:val="19"/>
          <w:szCs w:val="19"/>
        </w:rPr>
        <w:t>ll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168"/>
      </w:pPr>
      <w:r>
        <w:pict>
          <v:group style="position:absolute;margin-left:55.5pt;margin-top:51pt;width:489.75pt;height:0pt;mso-position-horizontal-relative:page;mso-position-vertical-relative:page;z-index:-77" coordorigin="1110,1020" coordsize="9795,0">
            <v:shape style="position:absolute;left:1110;top:1020;width:9795;height:0" coordorigin="1110,1020" coordsize="9795,0" path="m1110,1020l10905,1020e" filled="f" stroked="t" strokeweight="0.75pt" strokecolor="#C00000">
              <v:path arrowok="t"/>
            </v:shape>
            <w10:wrap type="none"/>
          </v:group>
        </w:pict>
      </w:r>
      <w:r>
        <w:pict>
          <v:shape type="#_x0000_t75" style="width:116.308pt;height:33.4637pt">
            <v:imagedata o:title="" r:id="rId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20"/>
        <w:ind w:left="118"/>
      </w:pP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y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mat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-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ease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ead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32" w:lineRule="auto" w:line="276"/>
        <w:ind w:left="118" w:right="74"/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©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18"/>
          <w:szCs w:val="18"/>
        </w:rPr>
      </w:r>
      <w:hyperlink r:id="rId7"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ve</w:t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x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am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</w:rPr>
          <w:t> </w:t>
        </w:r>
        <w:r>
          <w:rPr>
            <w:rFonts w:cs="Calibri" w:hAnsi="Calibri" w:eastAsia="Calibri" w:ascii="Calibri"/>
            <w:color w:val="000000"/>
            <w:spacing w:val="0"/>
            <w:w w:val="100"/>
            <w:sz w:val="18"/>
            <w:szCs w:val="18"/>
          </w:rPr>
          <w:t>a</w:t>
        </w:r>
      </w:hyperlink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yr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Dayj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b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td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2012.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b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k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may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ad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is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arti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lar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ver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x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am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rs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are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k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age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ite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18"/>
          <w:szCs w:val="18"/>
        </w:rPr>
      </w:r>
      <w:hyperlink r:id="rId8"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ayj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18"/>
            <w:szCs w:val="18"/>
          </w:rPr>
          <w:t>.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ver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ver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ma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avai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it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rm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g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to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ver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la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mai</w:t>
      </w:r>
      <w:r>
        <w:rPr>
          <w:rFonts w:cs="Calibri" w:hAnsi="Calibri" w:eastAsia="Calibri" w:ascii="Calibri"/>
          <w:color w:val="000000"/>
          <w:spacing w:val="-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0000FF"/>
          <w:spacing w:val="-36"/>
          <w:w w:val="100"/>
          <w:sz w:val="18"/>
          <w:szCs w:val="18"/>
        </w:rPr>
        <w:t> </w:t>
      </w:r>
      <w:hyperlink r:id="rId9"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f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@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ayj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18"/>
            <w:szCs w:val="18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</w:rPr>
        </w:r>
        <w:r>
          <w:rPr>
            <w:rFonts w:cs="Calibri" w:hAnsi="Calibri" w:eastAsia="Calibri" w:ascii="Calibri"/>
            <w:color w:val="0000FF"/>
            <w:spacing w:val="2"/>
            <w:w w:val="100"/>
            <w:sz w:val="18"/>
            <w:szCs w:val="18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18"/>
            <w:szCs w:val="18"/>
          </w:rPr>
          <w:t>.</w:t>
        </w:r>
      </w:hyperlink>
    </w:p>
    <w:sectPr>
      <w:pgSz w:w="11920" w:h="16840"/>
      <w:pgMar w:top="1320" w:bottom="280" w:left="1000" w:right="11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hyperlink" Target="http://www.dayjob.com" TargetMode="External"/><Relationship Id="rId6" Type="http://schemas.openxmlformats.org/officeDocument/2006/relationships/image" Target="media\image1.png"/><Relationship Id="rId7" Type="http://schemas.openxmlformats.org/officeDocument/2006/relationships/hyperlink" Target="http://www.dayjob.com/content/cover-letter-examples-314.htm" TargetMode="External"/><Relationship Id="rId8" Type="http://schemas.openxmlformats.org/officeDocument/2006/relationships/hyperlink" Target="http://www.dayjob.com/" TargetMode="External"/><Relationship Id="rId9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